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3E" w:rsidRPr="00696009" w:rsidRDefault="00633F3E" w:rsidP="00633F3E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696009" w:rsidRPr="00696009" w:rsidRDefault="00696009" w:rsidP="00696009">
      <w:pPr>
        <w:tabs>
          <w:tab w:val="left" w:pos="9288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 xml:space="preserve">Английский язык.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9600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33F3E" w:rsidRPr="00696009" w:rsidRDefault="00633F3E" w:rsidP="00633F3E">
      <w:pPr>
        <w:widowControl w:val="0"/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</w:t>
      </w:r>
    </w:p>
    <w:p w:rsidR="00633F3E" w:rsidRPr="00696009" w:rsidRDefault="00633F3E" w:rsidP="00633F3E">
      <w:pPr>
        <w:widowControl w:val="0"/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Речевая компетенция в следующих видах речевой деятельности:</w:t>
      </w:r>
      <w:r w:rsidRPr="00696009">
        <w:rPr>
          <w:rFonts w:ascii="Times New Roman" w:hAnsi="Times New Roman" w:cs="Times New Roman"/>
          <w:sz w:val="28"/>
          <w:szCs w:val="28"/>
        </w:rPr>
        <w:br/>
      </w:r>
      <w:r w:rsidRPr="00696009">
        <w:rPr>
          <w:rFonts w:ascii="Times New Roman" w:hAnsi="Times New Roman" w:cs="Times New Roman"/>
          <w:i/>
          <w:sz w:val="28"/>
          <w:szCs w:val="28"/>
        </w:rPr>
        <w:t>говорении</w:t>
      </w:r>
      <w:r w:rsidRPr="00696009">
        <w:rPr>
          <w:rFonts w:ascii="Times New Roman" w:hAnsi="Times New Roman" w:cs="Times New Roman"/>
          <w:sz w:val="28"/>
          <w:szCs w:val="28"/>
        </w:rPr>
        <w:t>:</w:t>
      </w:r>
      <w:r w:rsidRPr="00696009">
        <w:rPr>
          <w:rFonts w:ascii="Times New Roman" w:hAnsi="Times New Roman" w:cs="Times New Roman"/>
          <w:sz w:val="28"/>
          <w:szCs w:val="28"/>
        </w:rPr>
        <w:br/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r w:rsidRPr="00696009">
        <w:rPr>
          <w:rFonts w:ascii="Times New Roman" w:hAnsi="Times New Roman" w:cs="Times New Roman"/>
          <w:sz w:val="28"/>
          <w:szCs w:val="28"/>
        </w:rPr>
        <w:br/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  <w:r w:rsidRPr="00696009">
        <w:rPr>
          <w:rFonts w:ascii="Times New Roman" w:hAnsi="Times New Roman" w:cs="Times New Roman"/>
          <w:sz w:val="28"/>
          <w:szCs w:val="28"/>
        </w:rPr>
        <w:br/>
        <w:t>• рассказывать о себе, своей семье, друзьях, своих интересах и планах на будущее;</w:t>
      </w:r>
      <w:r w:rsidRPr="00696009">
        <w:rPr>
          <w:rFonts w:ascii="Times New Roman" w:hAnsi="Times New Roman" w:cs="Times New Roman"/>
          <w:sz w:val="28"/>
          <w:szCs w:val="28"/>
        </w:rPr>
        <w:br/>
        <w:t>• сообщать краткие сведения о своем городе/селе, о своей стране и странах изучаемого языка;</w:t>
      </w:r>
      <w:r w:rsidRPr="00696009">
        <w:rPr>
          <w:rFonts w:ascii="Times New Roman" w:hAnsi="Times New Roman" w:cs="Times New Roman"/>
          <w:sz w:val="28"/>
          <w:szCs w:val="28"/>
        </w:rPr>
        <w:br/>
        <w:t>•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  <w:r w:rsidRPr="0069600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96009">
        <w:rPr>
          <w:rFonts w:ascii="Times New Roman" w:hAnsi="Times New Roman" w:cs="Times New Roman"/>
          <w:i/>
          <w:sz w:val="28"/>
          <w:szCs w:val="28"/>
        </w:rPr>
        <w:t>аудировании</w:t>
      </w:r>
      <w:proofErr w:type="spellEnd"/>
      <w:r w:rsidRPr="00696009">
        <w:rPr>
          <w:rFonts w:ascii="Times New Roman" w:hAnsi="Times New Roman" w:cs="Times New Roman"/>
          <w:sz w:val="28"/>
          <w:szCs w:val="28"/>
        </w:rPr>
        <w:t>:</w:t>
      </w:r>
      <w:r w:rsidRPr="00696009">
        <w:rPr>
          <w:rFonts w:ascii="Times New Roman" w:hAnsi="Times New Roman" w:cs="Times New Roman"/>
          <w:sz w:val="28"/>
          <w:szCs w:val="28"/>
        </w:rPr>
        <w:br/>
        <w:t>• воспринимать на слух и полностью понимать речь учителя, одноклассников;</w:t>
      </w:r>
      <w:r w:rsidRPr="00696009">
        <w:rPr>
          <w:rFonts w:ascii="Times New Roman" w:hAnsi="Times New Roman" w:cs="Times New Roman"/>
          <w:sz w:val="28"/>
          <w:szCs w:val="28"/>
        </w:rPr>
        <w:br/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  <w:r w:rsidRPr="00696009">
        <w:rPr>
          <w:rFonts w:ascii="Times New Roman" w:hAnsi="Times New Roman" w:cs="Times New Roman"/>
          <w:sz w:val="28"/>
          <w:szCs w:val="28"/>
        </w:rPr>
        <w:br/>
        <w:t>•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информацию;</w:t>
      </w:r>
      <w:r w:rsidRPr="00696009">
        <w:rPr>
          <w:rFonts w:ascii="Times New Roman" w:hAnsi="Times New Roman" w:cs="Times New Roman"/>
          <w:sz w:val="28"/>
          <w:szCs w:val="28"/>
        </w:rPr>
        <w:br/>
      </w:r>
      <w:r w:rsidRPr="00696009">
        <w:rPr>
          <w:rFonts w:ascii="Times New Roman" w:hAnsi="Times New Roman" w:cs="Times New Roman"/>
          <w:i/>
          <w:sz w:val="28"/>
          <w:szCs w:val="28"/>
        </w:rPr>
        <w:lastRenderedPageBreak/>
        <w:t>чтении</w:t>
      </w:r>
      <w:r w:rsidRPr="00696009">
        <w:rPr>
          <w:rFonts w:ascii="Times New Roman" w:hAnsi="Times New Roman" w:cs="Times New Roman"/>
          <w:sz w:val="28"/>
          <w:szCs w:val="28"/>
        </w:rPr>
        <w:t>:</w:t>
      </w:r>
      <w:r w:rsidRPr="00696009">
        <w:rPr>
          <w:rFonts w:ascii="Times New Roman" w:hAnsi="Times New Roman" w:cs="Times New Roman"/>
          <w:sz w:val="28"/>
          <w:szCs w:val="28"/>
        </w:rPr>
        <w:br/>
        <w:t>• читать аутентичные тексты разных жанров и стилей преимущественно с пониманием основного содержания;</w:t>
      </w:r>
      <w:r w:rsidRPr="00696009">
        <w:rPr>
          <w:rFonts w:ascii="Times New Roman" w:hAnsi="Times New Roman" w:cs="Times New Roman"/>
          <w:sz w:val="28"/>
          <w:szCs w:val="28"/>
        </w:rPr>
        <w:br/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  <w:r w:rsidRPr="00696009">
        <w:rPr>
          <w:rFonts w:ascii="Times New Roman" w:hAnsi="Times New Roman" w:cs="Times New Roman"/>
          <w:sz w:val="28"/>
          <w:szCs w:val="28"/>
        </w:rPr>
        <w:br/>
        <w:t>• читать аутентичные тексты с выборочным пониманием значимой/нужной/интересующей информации;</w:t>
      </w:r>
      <w:r w:rsidRPr="00696009">
        <w:rPr>
          <w:rFonts w:ascii="Times New Roman" w:hAnsi="Times New Roman" w:cs="Times New Roman"/>
          <w:sz w:val="28"/>
          <w:szCs w:val="28"/>
        </w:rPr>
        <w:br/>
      </w:r>
      <w:r w:rsidRPr="00696009">
        <w:rPr>
          <w:rFonts w:ascii="Times New Roman" w:hAnsi="Times New Roman" w:cs="Times New Roman"/>
          <w:i/>
          <w:sz w:val="28"/>
          <w:szCs w:val="28"/>
        </w:rPr>
        <w:t>письменной речи</w:t>
      </w:r>
      <w:r w:rsidRPr="00696009">
        <w:rPr>
          <w:rFonts w:ascii="Times New Roman" w:hAnsi="Times New Roman" w:cs="Times New Roman"/>
          <w:sz w:val="28"/>
          <w:szCs w:val="28"/>
        </w:rPr>
        <w:t>:</w:t>
      </w:r>
      <w:r w:rsidRPr="00696009">
        <w:rPr>
          <w:rFonts w:ascii="Times New Roman" w:hAnsi="Times New Roman" w:cs="Times New Roman"/>
          <w:sz w:val="28"/>
          <w:szCs w:val="28"/>
        </w:rPr>
        <w:br/>
        <w:t>• заполнять анкеты и формуляры;</w:t>
      </w:r>
      <w:r w:rsidRPr="00696009">
        <w:rPr>
          <w:rFonts w:ascii="Times New Roman" w:hAnsi="Times New Roman" w:cs="Times New Roman"/>
          <w:sz w:val="28"/>
          <w:szCs w:val="28"/>
        </w:rPr>
        <w:br/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  <w:r w:rsidRPr="00696009">
        <w:rPr>
          <w:rFonts w:ascii="Times New Roman" w:hAnsi="Times New Roman" w:cs="Times New Roman"/>
          <w:sz w:val="28"/>
          <w:szCs w:val="28"/>
        </w:rPr>
        <w:br/>
        <w:t>• составлять план, тезисы устного или письменного сообщения; кратко излагать результаты проектной деятельности.</w:t>
      </w:r>
    </w:p>
    <w:p w:rsidR="00633F3E" w:rsidRPr="00696009" w:rsidRDefault="00633F3E" w:rsidP="00633F3E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F3E" w:rsidRPr="00696009" w:rsidRDefault="00633F3E" w:rsidP="00633F3E">
      <w:pPr>
        <w:pStyle w:val="a3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 w:rsidRPr="00696009">
        <w:rPr>
          <w:b/>
          <w:bCs/>
          <w:sz w:val="28"/>
          <w:szCs w:val="28"/>
        </w:rPr>
        <w:t>Содержание тем учебного предмета</w:t>
      </w:r>
    </w:p>
    <w:p w:rsidR="00633F3E" w:rsidRPr="00696009" w:rsidRDefault="00633F3E" w:rsidP="00633F3E">
      <w:pPr>
        <w:pStyle w:val="a3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</w:p>
    <w:p w:rsidR="00633F3E" w:rsidRPr="00696009" w:rsidRDefault="00633F3E" w:rsidP="00633F3E">
      <w:pPr>
        <w:widowControl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Pr="00696009">
        <w:rPr>
          <w:rFonts w:ascii="Times New Roman" w:hAnsi="Times New Roman" w:cs="Times New Roman"/>
          <w:sz w:val="28"/>
          <w:szCs w:val="28"/>
        </w:rPr>
        <w:t xml:space="preserve"> 1. Школьная жизнь. Школа после каникул. Кружки. Расписание уроков.</w:t>
      </w:r>
    </w:p>
    <w:p w:rsidR="00633F3E" w:rsidRPr="00696009" w:rsidRDefault="00633F3E" w:rsidP="00633F3E">
      <w:pPr>
        <w:widowControl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Pr="00696009">
        <w:rPr>
          <w:rFonts w:ascii="Times New Roman" w:hAnsi="Times New Roman" w:cs="Times New Roman"/>
          <w:sz w:val="28"/>
          <w:szCs w:val="28"/>
        </w:rPr>
        <w:t xml:space="preserve"> 2. Выходные. Праздники.</w:t>
      </w:r>
    </w:p>
    <w:p w:rsidR="00633F3E" w:rsidRPr="00696009" w:rsidRDefault="00633F3E" w:rsidP="00633F3E">
      <w:pPr>
        <w:widowControl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Pr="00696009">
        <w:rPr>
          <w:rFonts w:ascii="Times New Roman" w:hAnsi="Times New Roman" w:cs="Times New Roman"/>
          <w:sz w:val="28"/>
          <w:szCs w:val="28"/>
        </w:rPr>
        <w:t xml:space="preserve"> 3. Лондон - столица Великобритании. Моя страна. Мой родной город. Москва.</w:t>
      </w:r>
    </w:p>
    <w:p w:rsidR="00633F3E" w:rsidRPr="00696009" w:rsidRDefault="00633F3E" w:rsidP="00633F3E">
      <w:pPr>
        <w:widowControl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Pr="00696009">
        <w:rPr>
          <w:rFonts w:ascii="Times New Roman" w:hAnsi="Times New Roman" w:cs="Times New Roman"/>
          <w:sz w:val="28"/>
          <w:szCs w:val="28"/>
        </w:rPr>
        <w:t xml:space="preserve"> 4. Я и моя семья. Моё хобби. Профессии.</w:t>
      </w:r>
    </w:p>
    <w:p w:rsidR="00633F3E" w:rsidRPr="00696009" w:rsidRDefault="00633F3E" w:rsidP="00633F3E">
      <w:pPr>
        <w:pStyle w:val="FR2"/>
        <w:ind w:right="-1" w:firstLine="708"/>
        <w:rPr>
          <w:sz w:val="28"/>
          <w:szCs w:val="28"/>
        </w:rPr>
      </w:pPr>
      <w:r w:rsidRPr="00696009">
        <w:rPr>
          <w:sz w:val="28"/>
          <w:szCs w:val="28"/>
        </w:rPr>
        <w:lastRenderedPageBreak/>
        <w:t>Формы организации образовательного процесса</w:t>
      </w:r>
    </w:p>
    <w:p w:rsidR="00633F3E" w:rsidRPr="00696009" w:rsidRDefault="00633F3E" w:rsidP="00633F3E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Технологии</w:t>
      </w:r>
      <w:r w:rsidRPr="0069600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 </w:t>
      </w: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используемые в учебном процессе: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технологии, построенные на основе объяснительно – иллюстративного способа обучения;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технологии развивающего обучения;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реализации </w:t>
      </w: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связей в учебном процессе;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проектно – исследовательские технологии, которые обеспечивают рост личности учащихся;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 w:rsidRPr="0069600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информационно – коммуникационные;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ТРКМ</w:t>
      </w:r>
    </w:p>
    <w:p w:rsidR="00633F3E" w:rsidRPr="00696009" w:rsidRDefault="00633F3E" w:rsidP="00633F3E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33F3E" w:rsidRPr="00696009" w:rsidRDefault="00633F3E" w:rsidP="00633F3E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фронтальная (</w:t>
      </w: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</w:rPr>
        <w:t>общеклассная</w:t>
      </w:r>
      <w:proofErr w:type="spellEnd"/>
      <w:r w:rsidRPr="0069600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групповая (в том числе и работа в парах)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индивидуальная</w:t>
      </w:r>
    </w:p>
    <w:p w:rsidR="00633F3E" w:rsidRPr="00696009" w:rsidRDefault="00633F3E" w:rsidP="00633F3E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Традиционные методы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словесные методы: рассказ, объяснение, беседа, работа с учебником, со справочной литературой.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практические методы: устные и письменные упражнения, графические работы, таблицы.</w:t>
      </w:r>
    </w:p>
    <w:p w:rsidR="00633F3E" w:rsidRPr="00696009" w:rsidRDefault="00633F3E" w:rsidP="00633F3E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Виды контроля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вводный,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текущий,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тематический,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итоговый</w:t>
      </w:r>
    </w:p>
    <w:p w:rsidR="00633F3E" w:rsidRPr="00696009" w:rsidRDefault="00633F3E" w:rsidP="00633F3E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>Типы уроков: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уроки с групповыми формами работы 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уроки-конкурсы 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уроки-общения 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уроки-игры 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уроки-диалоги </w:t>
      </w:r>
    </w:p>
    <w:p w:rsidR="00633F3E" w:rsidRPr="00696009" w:rsidRDefault="00633F3E" w:rsidP="00633F3E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уроки-экскурсии </w:t>
      </w:r>
    </w:p>
    <w:p w:rsidR="00633F3E" w:rsidRPr="00696009" w:rsidRDefault="00633F3E" w:rsidP="00633F3E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Формы </w:t>
      </w:r>
      <w:proofErr w:type="gramStart"/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контроля</w:t>
      </w:r>
      <w:r w:rsidRPr="0069600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 в</w:t>
      </w:r>
      <w:proofErr w:type="gramEnd"/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5-ом классе следующие:</w:t>
      </w:r>
    </w:p>
    <w:p w:rsidR="00633F3E" w:rsidRPr="00696009" w:rsidRDefault="00633F3E" w:rsidP="00633F3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диктант;</w:t>
      </w:r>
    </w:p>
    <w:p w:rsidR="00633F3E" w:rsidRPr="00696009" w:rsidRDefault="00633F3E" w:rsidP="00633F3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тест;</w:t>
      </w:r>
    </w:p>
    <w:p w:rsidR="00633F3E" w:rsidRPr="00696009" w:rsidRDefault="00633F3E" w:rsidP="00633F3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публичное выступление;</w:t>
      </w:r>
    </w:p>
    <w:p w:rsidR="00633F3E" w:rsidRPr="00696009" w:rsidRDefault="00633F3E" w:rsidP="00633F3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устное и письменное высказывание.</w:t>
      </w:r>
    </w:p>
    <w:p w:rsidR="00633F3E" w:rsidRPr="00696009" w:rsidRDefault="00633F3E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</w:p>
    <w:sectPr w:rsidR="00633F3E" w:rsidRPr="00696009" w:rsidSect="00633F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C4236B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43EF2"/>
    <w:multiLevelType w:val="hybridMultilevel"/>
    <w:tmpl w:val="0178AB50"/>
    <w:lvl w:ilvl="0" w:tplc="E1AC064E">
      <w:start w:val="65535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DA596F"/>
    <w:multiLevelType w:val="hybridMultilevel"/>
    <w:tmpl w:val="27F2C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21"/>
  </w:num>
  <w:num w:numId="11">
    <w:abstractNumId w:val="19"/>
  </w:num>
  <w:num w:numId="12">
    <w:abstractNumId w:val="17"/>
  </w:num>
  <w:num w:numId="13">
    <w:abstractNumId w:val="20"/>
  </w:num>
  <w:num w:numId="14">
    <w:abstractNumId w:val="15"/>
  </w:num>
  <w:num w:numId="15">
    <w:abstractNumId w:val="14"/>
  </w:num>
  <w:num w:numId="16">
    <w:abstractNumId w:val="5"/>
  </w:num>
  <w:num w:numId="17">
    <w:abstractNumId w:val="7"/>
  </w:num>
  <w:num w:numId="18">
    <w:abstractNumId w:val="9"/>
  </w:num>
  <w:num w:numId="19">
    <w:abstractNumId w:val="12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3E"/>
    <w:rsid w:val="00162BA2"/>
    <w:rsid w:val="00633F3E"/>
    <w:rsid w:val="00696009"/>
    <w:rsid w:val="00EC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E7649-B5CC-4456-9D88-6BDDEE71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33F3E"/>
    <w:pPr>
      <w:keepNext/>
      <w:keepLines/>
      <w:spacing w:before="200"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33F3E"/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customStyle="1" w:styleId="c2">
    <w:name w:val="c2"/>
    <w:basedOn w:val="a0"/>
    <w:rsid w:val="00633F3E"/>
  </w:style>
  <w:style w:type="character" w:customStyle="1" w:styleId="c2c5">
    <w:name w:val="c2 c5"/>
    <w:basedOn w:val="a0"/>
    <w:rsid w:val="00633F3E"/>
  </w:style>
  <w:style w:type="character" w:customStyle="1" w:styleId="c8c2c5">
    <w:name w:val="c8 c2 c5"/>
    <w:basedOn w:val="a0"/>
    <w:rsid w:val="00633F3E"/>
  </w:style>
  <w:style w:type="character" w:customStyle="1" w:styleId="c2c29">
    <w:name w:val="c2 c29"/>
    <w:basedOn w:val="a0"/>
    <w:rsid w:val="00633F3E"/>
  </w:style>
  <w:style w:type="character" w:customStyle="1" w:styleId="c2c29c5">
    <w:name w:val="c2 c29 c5"/>
    <w:basedOn w:val="a0"/>
    <w:rsid w:val="00633F3E"/>
  </w:style>
  <w:style w:type="character" w:customStyle="1" w:styleId="c8c2c29c5">
    <w:name w:val="c8 c2 c29 c5"/>
    <w:basedOn w:val="a0"/>
    <w:rsid w:val="00633F3E"/>
  </w:style>
  <w:style w:type="character" w:customStyle="1" w:styleId="c2c5c8">
    <w:name w:val="c2 c5 c8"/>
    <w:basedOn w:val="a0"/>
    <w:rsid w:val="00633F3E"/>
  </w:style>
  <w:style w:type="paragraph" w:styleId="a3">
    <w:name w:val="Normal (Web)"/>
    <w:basedOn w:val="a"/>
    <w:uiPriority w:val="99"/>
    <w:rsid w:val="00633F3E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24c15c12">
    <w:name w:val="c24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">
    <w:name w:val="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">
    <w:name w:val="c5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6c15c12">
    <w:name w:val="c46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8c15c12">
    <w:name w:val="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89c15c12">
    <w:name w:val="c8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5c15c12">
    <w:name w:val="c25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28c15c12">
    <w:name w:val="c59 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28">
    <w:name w:val="c15 c12 c28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c117">
    <w:name w:val="c59 c15 c12 c117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59">
    <w:name w:val="c15 c12 c59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33F3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8c97">
    <w:name w:val="c8 c97"/>
    <w:basedOn w:val="a0"/>
    <w:rsid w:val="00633F3E"/>
  </w:style>
  <w:style w:type="paragraph" w:customStyle="1" w:styleId="FR2">
    <w:name w:val="FR2"/>
    <w:rsid w:val="00633F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2</cp:revision>
  <dcterms:created xsi:type="dcterms:W3CDTF">2020-02-07T10:04:00Z</dcterms:created>
  <dcterms:modified xsi:type="dcterms:W3CDTF">2020-02-07T10:04:00Z</dcterms:modified>
</cp:coreProperties>
</file>